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39807" w14:textId="1D7AAD8C" w:rsidR="00706EF0" w:rsidRPr="0044399E" w:rsidRDefault="008D5459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000000" w:themeColor="text1"/>
          <w:szCs w:val="20"/>
        </w:rPr>
      </w:pPr>
      <w:r w:rsidRPr="0044399E">
        <w:rPr>
          <w:rFonts w:cs="Arial"/>
          <w:b/>
          <w:color w:val="000000" w:themeColor="text1"/>
          <w:szCs w:val="20"/>
        </w:rPr>
        <w:t>ZP.27</w:t>
      </w:r>
      <w:r w:rsidR="000E4220">
        <w:rPr>
          <w:rFonts w:cs="Arial"/>
          <w:b/>
          <w:color w:val="000000" w:themeColor="text1"/>
          <w:szCs w:val="20"/>
        </w:rPr>
        <w:t>1</w:t>
      </w:r>
      <w:r w:rsidRPr="0044399E">
        <w:rPr>
          <w:rFonts w:cs="Arial"/>
          <w:b/>
          <w:color w:val="000000" w:themeColor="text1"/>
          <w:szCs w:val="20"/>
        </w:rPr>
        <w:t>.</w:t>
      </w:r>
      <w:r w:rsidR="00653BEB">
        <w:rPr>
          <w:rFonts w:cs="Arial"/>
          <w:b/>
          <w:color w:val="000000" w:themeColor="text1"/>
          <w:szCs w:val="20"/>
        </w:rPr>
        <w:t>3</w:t>
      </w:r>
      <w:r w:rsidR="00C34C99" w:rsidRPr="0044399E">
        <w:rPr>
          <w:rFonts w:cs="Arial"/>
          <w:b/>
          <w:color w:val="000000" w:themeColor="text1"/>
          <w:szCs w:val="20"/>
        </w:rPr>
        <w:t>.20</w:t>
      </w:r>
      <w:r w:rsidR="003D69E3" w:rsidRPr="0044399E">
        <w:rPr>
          <w:rFonts w:cs="Arial"/>
          <w:b/>
          <w:color w:val="000000" w:themeColor="text1"/>
          <w:szCs w:val="20"/>
        </w:rPr>
        <w:t>2</w:t>
      </w:r>
      <w:r w:rsidR="007D33FA">
        <w:rPr>
          <w:rFonts w:cs="Arial"/>
          <w:b/>
          <w:color w:val="000000" w:themeColor="text1"/>
          <w:szCs w:val="20"/>
        </w:rPr>
        <w:t>1</w:t>
      </w:r>
      <w:r w:rsidR="00890F35" w:rsidRPr="0044399E">
        <w:rPr>
          <w:rFonts w:cs="Arial"/>
          <w:b/>
          <w:color w:val="000000" w:themeColor="text1"/>
          <w:szCs w:val="20"/>
        </w:rPr>
        <w:tab/>
      </w:r>
      <w:r w:rsidR="00706EF0" w:rsidRPr="0044399E">
        <w:rPr>
          <w:rFonts w:cs="Arial"/>
          <w:b/>
          <w:color w:val="000000" w:themeColor="text1"/>
          <w:szCs w:val="20"/>
        </w:rPr>
        <w:t xml:space="preserve">załącznik nr </w:t>
      </w:r>
      <w:r w:rsidR="00D02078" w:rsidRPr="0044399E">
        <w:rPr>
          <w:rFonts w:cs="Arial"/>
          <w:b/>
          <w:color w:val="000000" w:themeColor="text1"/>
          <w:szCs w:val="20"/>
        </w:rPr>
        <w:t>6</w:t>
      </w:r>
      <w:r w:rsidR="00706EF0" w:rsidRPr="0044399E">
        <w:rPr>
          <w:rFonts w:cs="Arial"/>
          <w:b/>
          <w:color w:val="000000" w:themeColor="text1"/>
          <w:szCs w:val="20"/>
        </w:rPr>
        <w:t xml:space="preserve"> do SWZ</w:t>
      </w:r>
    </w:p>
    <w:p w14:paraId="7C8C4A5D" w14:textId="77777777" w:rsidR="00A900C8" w:rsidRPr="0044399E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ab/>
        <w:t>(przykładowy wzór)</w:t>
      </w:r>
    </w:p>
    <w:p w14:paraId="2D0DBB83" w14:textId="77777777" w:rsidR="00A900C8" w:rsidRPr="0044399E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44399E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44399E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44399E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02DF4F75" w14:textId="799955BF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Składając ofertę w postępowaniu o udzielenie zamówienia publicznego na</w:t>
      </w:r>
      <w:r w:rsidR="00890F35" w:rsidRPr="0044399E">
        <w:rPr>
          <w:rFonts w:cs="Arial"/>
          <w:color w:val="000000" w:themeColor="text1"/>
          <w:szCs w:val="20"/>
        </w:rPr>
        <w:t xml:space="preserve"> </w:t>
      </w:r>
      <w:r w:rsidR="006C795C">
        <w:rPr>
          <w:rFonts w:cs="Arial"/>
          <w:color w:val="000000" w:themeColor="text1"/>
          <w:szCs w:val="20"/>
        </w:rPr>
        <w:t>„</w:t>
      </w:r>
      <w:r w:rsidR="006F6363">
        <w:rPr>
          <w:rFonts w:cs="Arial"/>
          <w:b/>
          <w:color w:val="000000" w:themeColor="text1"/>
          <w:szCs w:val="20"/>
        </w:rPr>
        <w:t>ROZBUDOWA SIECI WODOCIĄGOWEJ W GMINIE BEDLNO</w:t>
      </w:r>
      <w:r w:rsidR="006C795C">
        <w:rPr>
          <w:rFonts w:cs="Arial"/>
          <w:b/>
          <w:color w:val="000000" w:themeColor="text1"/>
          <w:szCs w:val="20"/>
        </w:rPr>
        <w:t>”</w:t>
      </w:r>
    </w:p>
    <w:p w14:paraId="4BF7FE31" w14:textId="77777777" w:rsidR="00A900C8" w:rsidRPr="0044399E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 xml:space="preserve">my niżej podpisani </w:t>
      </w:r>
      <w:r w:rsidRPr="0044399E">
        <w:rPr>
          <w:rFonts w:cs="Arial"/>
          <w:color w:val="000000" w:themeColor="text1"/>
          <w:szCs w:val="20"/>
        </w:rPr>
        <w:tab/>
      </w:r>
    </w:p>
    <w:p w14:paraId="03DF6A9C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reprezentujący Wykonawcę/Wykonawców:</w:t>
      </w:r>
    </w:p>
    <w:p w14:paraId="2D098DC2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62900FF6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4BC12AF5" w14:textId="77777777" w:rsidR="00A900C8" w:rsidRPr="0044399E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890F35" w:rsidRPr="0044399E">
        <w:rPr>
          <w:rFonts w:cs="Arial"/>
          <w:color w:val="000000" w:themeColor="text1"/>
          <w:sz w:val="20"/>
        </w:rPr>
        <w:tab/>
      </w:r>
    </w:p>
    <w:p w14:paraId="4C99C3A2" w14:textId="77777777" w:rsidR="00A900C8" w:rsidRPr="0044399E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41F2F465" w14:textId="77777777" w:rsidR="00A900C8" w:rsidRPr="0044399E" w:rsidRDefault="00A900C8" w:rsidP="00A900C8">
      <w:pPr>
        <w:spacing w:before="36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44399E">
        <w:rPr>
          <w:rFonts w:cs="Arial"/>
          <w:color w:val="000000" w:themeColor="text1"/>
          <w:szCs w:val="20"/>
        </w:rPr>
        <w:t xml:space="preserve"> i gwarancji</w:t>
      </w:r>
      <w:r w:rsidRPr="0044399E">
        <w:rPr>
          <w:rFonts w:cs="Arial"/>
          <w:color w:val="000000" w:themeColor="text1"/>
          <w:szCs w:val="20"/>
        </w:rPr>
        <w:t>.</w:t>
      </w:r>
    </w:p>
    <w:p w14:paraId="209698AA" w14:textId="77777777" w:rsidR="00A900C8" w:rsidRPr="0044399E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44399E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4C6B80A8" w14:textId="77777777" w:rsidR="00A900C8" w:rsidRPr="0044399E" w:rsidRDefault="00A900C8" w:rsidP="00C5247B">
      <w:pPr>
        <w:pStyle w:val="Styl1"/>
        <w:tabs>
          <w:tab w:val="clear" w:pos="360"/>
          <w:tab w:val="left" w:pos="708"/>
          <w:tab w:val="left" w:leader="dot" w:pos="9639"/>
        </w:tabs>
        <w:spacing w:before="480"/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44399E">
        <w:rPr>
          <w:rFonts w:cs="Arial"/>
          <w:b/>
          <w:color w:val="000000" w:themeColor="text1"/>
          <w:sz w:val="20"/>
        </w:rPr>
        <w:tab/>
      </w:r>
    </w:p>
    <w:p w14:paraId="53339122" w14:textId="77777777" w:rsidR="00A900C8" w:rsidRPr="0044399E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7C53B8F6" w14:textId="77777777" w:rsidR="00A900C8" w:rsidRPr="0044399E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44399E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32EBBFFC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193101E3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822250E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tym</w:t>
      </w:r>
      <w:r w:rsidR="00C5247B" w:rsidRPr="0044399E">
        <w:rPr>
          <w:rFonts w:cs="Arial"/>
          <w:color w:val="000000" w:themeColor="text1"/>
          <w:sz w:val="20"/>
        </w:rPr>
        <w:t> </w:t>
      </w:r>
      <w:r w:rsidRPr="0044399E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20F4376B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53FED997" w14:textId="77777777" w:rsidR="00A900C8" w:rsidRPr="0044399E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72EE47E6" w14:textId="77777777" w:rsidR="00A900C8" w:rsidRPr="0044399E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lastRenderedPageBreak/>
        <w:tab/>
      </w:r>
      <w:r w:rsidR="00C5247B" w:rsidRPr="0044399E">
        <w:rPr>
          <w:rFonts w:cs="Arial"/>
          <w:color w:val="000000" w:themeColor="text1"/>
          <w:sz w:val="20"/>
        </w:rPr>
        <w:tab/>
      </w:r>
    </w:p>
    <w:p w14:paraId="3A493EC9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26FA8528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zawarcia umowy w sprawie zamówienia publicznego*.</w:t>
      </w:r>
    </w:p>
    <w:p w14:paraId="73D304BA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>udzielania dalszego pełnomocnictwa*.</w:t>
      </w:r>
    </w:p>
    <w:p w14:paraId="0169526E" w14:textId="77777777" w:rsidR="00A900C8" w:rsidRPr="0044399E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44399E">
        <w:rPr>
          <w:rFonts w:cs="Arial"/>
          <w:color w:val="000000" w:themeColor="text1"/>
          <w:sz w:val="20"/>
        </w:rPr>
        <w:tab/>
      </w:r>
      <w:r w:rsidR="0044057B" w:rsidRPr="0044399E">
        <w:rPr>
          <w:rFonts w:cs="Arial"/>
          <w:color w:val="000000" w:themeColor="text1"/>
          <w:sz w:val="20"/>
        </w:rPr>
        <w:tab/>
      </w:r>
    </w:p>
    <w:p w14:paraId="408BE701" w14:textId="77777777" w:rsidR="00A900C8" w:rsidRPr="0044399E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44399E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229EF2D" w14:textId="77777777" w:rsidR="00A900C8" w:rsidRPr="0044399E" w:rsidRDefault="00A900C8" w:rsidP="00A900C8">
      <w:pPr>
        <w:rPr>
          <w:rFonts w:cs="Arial"/>
          <w:i/>
          <w:color w:val="000000" w:themeColor="text1"/>
          <w:szCs w:val="20"/>
        </w:rPr>
      </w:pPr>
      <w:r w:rsidRPr="0044399E">
        <w:rPr>
          <w:rFonts w:cs="Arial"/>
          <w:i/>
          <w:color w:val="000000" w:themeColor="text1"/>
          <w:szCs w:val="20"/>
        </w:rPr>
        <w:t>*niepotrzebne skreślić.</w:t>
      </w:r>
    </w:p>
    <w:p w14:paraId="350E19CF" w14:textId="5E9BFCFC" w:rsidR="00487B3A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1"/>
        <w:gridCol w:w="3779"/>
        <w:gridCol w:w="1433"/>
        <w:gridCol w:w="2100"/>
      </w:tblGrid>
      <w:tr w:rsidR="00B44C1A" w:rsidRPr="00400561" w14:paraId="6199E8A9" w14:textId="77777777" w:rsidTr="004D7198">
        <w:trPr>
          <w:trHeight w:val="510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2A3C" w14:textId="77777777" w:rsidR="00B44C1A" w:rsidRPr="00400561" w:rsidRDefault="00B44C1A" w:rsidP="004D7198">
            <w:pPr>
              <w:jc w:val="center"/>
              <w:rPr>
                <w:b/>
                <w:color w:val="000000" w:themeColor="text1"/>
              </w:rPr>
            </w:pPr>
            <w:r w:rsidRPr="00400561">
              <w:rPr>
                <w:b/>
                <w:color w:val="000000" w:themeColor="text1"/>
              </w:rPr>
              <w:t>Nazwa firmy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985" w14:textId="77777777" w:rsidR="00B44C1A" w:rsidRPr="00400561" w:rsidRDefault="00B44C1A" w:rsidP="004D7198">
            <w:pPr>
              <w:jc w:val="center"/>
              <w:rPr>
                <w:b/>
                <w:color w:val="000000" w:themeColor="text1"/>
              </w:rPr>
            </w:pPr>
            <w:r w:rsidRPr="00400561">
              <w:rPr>
                <w:b/>
                <w:color w:val="000000" w:themeColor="text1"/>
              </w:rPr>
              <w:t>Imię i nazwisko osoby upoważnionej do udzielenia pełnomocnictwa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B88C" w14:textId="77777777" w:rsidR="00B44C1A" w:rsidRPr="00400561" w:rsidRDefault="00B44C1A" w:rsidP="004D7198">
            <w:pPr>
              <w:jc w:val="center"/>
              <w:rPr>
                <w:b/>
                <w:color w:val="000000" w:themeColor="text1"/>
              </w:rPr>
            </w:pPr>
            <w:r w:rsidRPr="00400561">
              <w:rPr>
                <w:b/>
                <w:color w:val="000000" w:themeColor="text1"/>
              </w:rPr>
              <w:t>Data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958C" w14:textId="77777777" w:rsidR="00B44C1A" w:rsidRPr="00400561" w:rsidRDefault="00B44C1A" w:rsidP="004D7198">
            <w:pPr>
              <w:jc w:val="center"/>
              <w:rPr>
                <w:b/>
                <w:color w:val="000000" w:themeColor="text1"/>
              </w:rPr>
            </w:pPr>
            <w:r w:rsidRPr="00400561">
              <w:rPr>
                <w:b/>
                <w:color w:val="000000" w:themeColor="text1"/>
              </w:rPr>
              <w:t>Podpis osoby upoważnionej do udzielenia pełnomocnictwa</w:t>
            </w:r>
          </w:p>
        </w:tc>
      </w:tr>
      <w:tr w:rsidR="00B44C1A" w:rsidRPr="00400561" w14:paraId="068225BE" w14:textId="77777777" w:rsidTr="004D7198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C33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A470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CD1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8C8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</w:tr>
      <w:tr w:rsidR="00B44C1A" w:rsidRPr="00400561" w14:paraId="318CFB7F" w14:textId="77777777" w:rsidTr="004D7198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AFA2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A9E0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CFEA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202C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</w:tr>
      <w:tr w:rsidR="00B44C1A" w:rsidRPr="00400561" w14:paraId="3F7246F8" w14:textId="77777777" w:rsidTr="004D7198">
        <w:trPr>
          <w:trHeight w:val="851"/>
          <w:jc w:val="center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03DE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F1F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104C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0D27" w14:textId="77777777" w:rsidR="00B44C1A" w:rsidRPr="00400561" w:rsidRDefault="00B44C1A" w:rsidP="004D7198">
            <w:pPr>
              <w:jc w:val="center"/>
              <w:rPr>
                <w:color w:val="000000" w:themeColor="text1"/>
              </w:rPr>
            </w:pPr>
          </w:p>
        </w:tc>
      </w:tr>
    </w:tbl>
    <w:p w14:paraId="21453D52" w14:textId="77777777" w:rsidR="00B44C1A" w:rsidRPr="0044399E" w:rsidRDefault="00B44C1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B44C1A" w:rsidRPr="0044399E" w:rsidSect="003D69E3">
      <w:footerReference w:type="default" r:id="rId7"/>
      <w:headerReference w:type="first" r:id="rId8"/>
      <w:pgSz w:w="11907" w:h="16840" w:code="9"/>
      <w:pgMar w:top="1418" w:right="1134" w:bottom="1418" w:left="1134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3AE9D" w14:textId="77777777" w:rsidR="00714E21" w:rsidRDefault="00714E21">
      <w:r>
        <w:separator/>
      </w:r>
    </w:p>
  </w:endnote>
  <w:endnote w:type="continuationSeparator" w:id="0">
    <w:p w14:paraId="5B62795C" w14:textId="77777777" w:rsidR="00714E21" w:rsidRDefault="00714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33465" w14:textId="77777777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EC048E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6E0D1" w14:textId="77777777" w:rsidR="00714E21" w:rsidRDefault="00714E21">
      <w:r>
        <w:separator/>
      </w:r>
    </w:p>
  </w:footnote>
  <w:footnote w:type="continuationSeparator" w:id="0">
    <w:p w14:paraId="323DF217" w14:textId="77777777" w:rsidR="00714E21" w:rsidRDefault="00714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2E2EA" w14:textId="1DB45359" w:rsidR="00B36434" w:rsidRDefault="00B36434" w:rsidP="00EF1A9E">
    <w:pPr>
      <w:pStyle w:val="Nagwek"/>
      <w:jc w:val="center"/>
    </w:pPr>
  </w:p>
  <w:p w14:paraId="2DA7F3FD" w14:textId="77777777" w:rsidR="00EF1A9E" w:rsidRDefault="00EF1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220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6D97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1F6B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0DF6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C2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3BEB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C795C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363"/>
    <w:rsid w:val="00700322"/>
    <w:rsid w:val="007004D7"/>
    <w:rsid w:val="00701BCE"/>
    <w:rsid w:val="0070251E"/>
    <w:rsid w:val="00702552"/>
    <w:rsid w:val="00702B4E"/>
    <w:rsid w:val="0070348F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21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4C1A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999"/>
    <w:rsid w:val="00F74A94"/>
    <w:rsid w:val="00F75BF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DE0889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bartlomiej.michalak</dc:creator>
  <cp:lastModifiedBy>Zamowienia publiczne</cp:lastModifiedBy>
  <cp:revision>10</cp:revision>
  <cp:lastPrinted>2015-03-06T05:37:00Z</cp:lastPrinted>
  <dcterms:created xsi:type="dcterms:W3CDTF">2021-03-08T11:22:00Z</dcterms:created>
  <dcterms:modified xsi:type="dcterms:W3CDTF">2021-06-10T08:42:00Z</dcterms:modified>
</cp:coreProperties>
</file>